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D97B7" w14:textId="77777777" w:rsidR="00334E1B" w:rsidRDefault="00334E1B" w:rsidP="00686100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132272CA" w14:textId="4197275B" w:rsidR="002F4DE3" w:rsidRPr="00334E1B" w:rsidRDefault="00686100" w:rsidP="00686100">
      <w:pPr>
        <w:autoSpaceDE w:val="0"/>
        <w:spacing w:line="276" w:lineRule="auto"/>
        <w:jc w:val="both"/>
        <w:rPr>
          <w:rFonts w:ascii="Lato" w:hAnsi="Lato" w:cs="Lato"/>
          <w:iCs/>
          <w:sz w:val="16"/>
          <w:szCs w:val="16"/>
        </w:rPr>
      </w:pPr>
      <w:r w:rsidRPr="00334E1B">
        <w:rPr>
          <w:rFonts w:ascii="Lato" w:hAnsi="Lato" w:cs="Lato"/>
          <w:sz w:val="16"/>
          <w:szCs w:val="16"/>
        </w:rPr>
        <w:t>.....................................................................</w:t>
      </w:r>
      <w:r w:rsidR="00334E1B">
        <w:rPr>
          <w:rFonts w:ascii="Lato" w:hAnsi="Lato" w:cs="Lato"/>
          <w:sz w:val="16"/>
          <w:szCs w:val="16"/>
        </w:rPr>
        <w:t>………………</w:t>
      </w:r>
    </w:p>
    <w:p w14:paraId="424FCE1E" w14:textId="4B33DC54" w:rsidR="005F4353" w:rsidRPr="00334E1B" w:rsidRDefault="00686100" w:rsidP="00686100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334E1B">
        <w:rPr>
          <w:rFonts w:ascii="Lato" w:hAnsi="Lato" w:cs="Lato"/>
          <w:sz w:val="16"/>
          <w:szCs w:val="16"/>
        </w:rPr>
        <w:t>.....................................................................</w:t>
      </w:r>
      <w:r w:rsidR="00334E1B">
        <w:rPr>
          <w:rFonts w:ascii="Lato" w:hAnsi="Lato" w:cs="Lato"/>
          <w:sz w:val="16"/>
          <w:szCs w:val="16"/>
        </w:rPr>
        <w:t>………………</w:t>
      </w:r>
    </w:p>
    <w:p w14:paraId="2E6D9B0E" w14:textId="657D0045" w:rsidR="005F4353" w:rsidRPr="00DB02B2" w:rsidRDefault="00686100" w:rsidP="00B25A7B">
      <w:pPr>
        <w:autoSpaceDE w:val="0"/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DB02B2">
        <w:rPr>
          <w:rFonts w:ascii="Lato" w:hAnsi="Lato" w:cs="Lato"/>
          <w:i/>
          <w:iCs/>
          <w:sz w:val="16"/>
          <w:szCs w:val="16"/>
        </w:rPr>
        <w:t>N</w:t>
      </w:r>
      <w:r w:rsidR="005F4353" w:rsidRPr="00DB02B2">
        <w:rPr>
          <w:rFonts w:ascii="Lato" w:hAnsi="Lato" w:cs="Lato"/>
          <w:i/>
          <w:iCs/>
          <w:sz w:val="16"/>
          <w:szCs w:val="16"/>
        </w:rPr>
        <w:t xml:space="preserve">azwa i adres </w:t>
      </w:r>
      <w:r w:rsidR="007B4322" w:rsidRPr="00DB02B2">
        <w:rPr>
          <w:rFonts w:ascii="Lato" w:hAnsi="Lato" w:cs="Lato"/>
          <w:i/>
          <w:iCs/>
          <w:sz w:val="16"/>
          <w:szCs w:val="16"/>
        </w:rPr>
        <w:t>nazwa i adres Wykonawcy</w:t>
      </w:r>
    </w:p>
    <w:p w14:paraId="3826A370" w14:textId="77777777" w:rsidR="002F4DE3" w:rsidRPr="00DB02B2" w:rsidRDefault="002F4DE3" w:rsidP="00686100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686100" w:rsidRPr="00DB02B2" w14:paraId="51356729" w14:textId="77777777" w:rsidTr="00686100">
        <w:tc>
          <w:tcPr>
            <w:tcW w:w="9062" w:type="dxa"/>
            <w:shd w:val="clear" w:color="auto" w:fill="E7E6E6" w:themeFill="background2"/>
            <w:vAlign w:val="center"/>
          </w:tcPr>
          <w:p w14:paraId="1ABC9F3B" w14:textId="55EACF1B" w:rsidR="00686100" w:rsidRPr="00DB02B2" w:rsidRDefault="001D56D5" w:rsidP="00AA1DE5">
            <w:pPr>
              <w:spacing w:before="240" w:after="24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>
              <w:rPr>
                <w:rFonts w:ascii="Lato" w:hAnsi="Lato" w:cs="Lato"/>
                <w:b/>
                <w:bCs/>
                <w:sz w:val="22"/>
              </w:rPr>
              <w:t xml:space="preserve">WYKAZ </w:t>
            </w:r>
            <w:r w:rsidR="00671C98">
              <w:rPr>
                <w:rFonts w:ascii="Lato" w:hAnsi="Lato" w:cs="Lato"/>
                <w:b/>
                <w:bCs/>
                <w:sz w:val="22"/>
              </w:rPr>
              <w:t>OSÓB</w:t>
            </w:r>
          </w:p>
        </w:tc>
      </w:tr>
    </w:tbl>
    <w:p w14:paraId="4126E6A6" w14:textId="39A52FE4" w:rsidR="005F4353" w:rsidRPr="00DB02B2" w:rsidRDefault="005F4353" w:rsidP="00686100">
      <w:pPr>
        <w:jc w:val="both"/>
        <w:rPr>
          <w:rFonts w:ascii="Lato" w:hAnsi="Lato" w:cs="Lato"/>
          <w:sz w:val="22"/>
          <w:szCs w:val="22"/>
        </w:rPr>
      </w:pPr>
    </w:p>
    <w:p w14:paraId="71C64DC4" w14:textId="62685598" w:rsidR="00D75DC2" w:rsidRDefault="00671C98" w:rsidP="00610409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bookmarkStart w:id="0" w:name="_Hlk213224669"/>
      <w:r>
        <w:rPr>
          <w:rFonts w:ascii="Lato" w:eastAsia="Arial Unicode MS" w:hAnsi="Lato" w:cs="Lato"/>
          <w:sz w:val="22"/>
          <w:szCs w:val="22"/>
        </w:rPr>
        <w:t xml:space="preserve">skierowanych do realizacji </w:t>
      </w:r>
      <w:r w:rsidR="009D365B">
        <w:rPr>
          <w:rFonts w:ascii="Lato" w:eastAsia="Arial Unicode MS" w:hAnsi="Lato" w:cs="Lato"/>
          <w:sz w:val="22"/>
          <w:szCs w:val="22"/>
        </w:rPr>
        <w:t>zamówienia</w:t>
      </w:r>
    </w:p>
    <w:p w14:paraId="26315A97" w14:textId="57A899CF" w:rsidR="00610409" w:rsidRPr="00DB02B2" w:rsidRDefault="009D365B" w:rsidP="00610409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r w:rsidRPr="009D365B">
        <w:rPr>
          <w:rFonts w:ascii="Lato" w:eastAsia="Arial Unicode MS" w:hAnsi="Lato" w:cs="Lato"/>
          <w:sz w:val="22"/>
          <w:szCs w:val="22"/>
        </w:rPr>
        <w:t>w postępowaniu na zawarcie umowy ramowej na zadanie pn.</w:t>
      </w:r>
    </w:p>
    <w:p w14:paraId="0C3585B6" w14:textId="77777777" w:rsidR="00A44116" w:rsidRPr="00A44116" w:rsidRDefault="00610409" w:rsidP="00A44116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DB02B2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Pr="00DB02B2">
        <w:rPr>
          <w:rFonts w:ascii="Lato" w:hAnsi="Lato" w:cs="Lato"/>
          <w:b/>
          <w:bCs/>
          <w:i/>
          <w:sz w:val="22"/>
          <w:szCs w:val="22"/>
        </w:rPr>
        <w:br/>
      </w:r>
      <w:r w:rsidR="00A44116" w:rsidRPr="00A44116">
        <w:rPr>
          <w:rFonts w:ascii="Lato" w:hAnsi="Lato" w:cs="Lato"/>
          <w:b/>
          <w:sz w:val="22"/>
          <w:szCs w:val="22"/>
          <w:lang w:eastAsia="pl-PL"/>
        </w:rPr>
        <w:t xml:space="preserve">Wykonanie operatów szacunkowych wartości nieruchomości do wykupów </w:t>
      </w:r>
    </w:p>
    <w:p w14:paraId="327A7293" w14:textId="7C57457F" w:rsidR="003D504B" w:rsidRPr="00DB02B2" w:rsidRDefault="00A44116" w:rsidP="00A44116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A44116">
        <w:rPr>
          <w:rFonts w:ascii="Lato" w:hAnsi="Lato" w:cs="Lato"/>
          <w:b/>
          <w:sz w:val="22"/>
          <w:szCs w:val="22"/>
          <w:lang w:eastAsia="pl-PL"/>
        </w:rPr>
        <w:t>oraz wycena wartości czynszu dzierżawnego - umowa ramowa</w:t>
      </w:r>
    </w:p>
    <w:bookmarkEnd w:id="0"/>
    <w:p w14:paraId="396DEF84" w14:textId="77777777" w:rsidR="00444EF4" w:rsidRPr="00DB02B2" w:rsidRDefault="00444EF4" w:rsidP="00686100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78"/>
        <w:gridCol w:w="2636"/>
        <w:gridCol w:w="5953"/>
      </w:tblGrid>
      <w:tr w:rsidR="007F5447" w14:paraId="76838BB6" w14:textId="77777777" w:rsidTr="0044110F">
        <w:trPr>
          <w:trHeight w:val="1020"/>
        </w:trPr>
        <w:tc>
          <w:tcPr>
            <w:tcW w:w="478" w:type="dxa"/>
            <w:shd w:val="clear" w:color="auto" w:fill="E7E6E6" w:themeFill="background2"/>
            <w:vAlign w:val="center"/>
          </w:tcPr>
          <w:p w14:paraId="68A812C6" w14:textId="1958C6C5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627289">
              <w:rPr>
                <w:rFonts w:ascii="Lato" w:hAnsi="Lato" w:cs="Lato"/>
                <w:sz w:val="20"/>
                <w:szCs w:val="20"/>
              </w:rPr>
              <w:t>Lp.</w:t>
            </w:r>
          </w:p>
        </w:tc>
        <w:tc>
          <w:tcPr>
            <w:tcW w:w="2636" w:type="dxa"/>
            <w:shd w:val="clear" w:color="auto" w:fill="E7E6E6" w:themeFill="background2"/>
            <w:vAlign w:val="center"/>
          </w:tcPr>
          <w:p w14:paraId="12E52B0C" w14:textId="64A1B92B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7F5447">
              <w:rPr>
                <w:rFonts w:ascii="Lato" w:hAnsi="Lato" w:cs="Lato"/>
                <w:sz w:val="20"/>
                <w:szCs w:val="20"/>
              </w:rPr>
              <w:t>Imię i nazwisko, wykształcenie kierunkowe</w:t>
            </w:r>
          </w:p>
        </w:tc>
        <w:tc>
          <w:tcPr>
            <w:tcW w:w="5953" w:type="dxa"/>
            <w:shd w:val="clear" w:color="auto" w:fill="E7E6E6" w:themeFill="background2"/>
            <w:vAlign w:val="center"/>
          </w:tcPr>
          <w:p w14:paraId="39A8F265" w14:textId="1C84C52E" w:rsidR="007F5447" w:rsidRPr="007F5447" w:rsidRDefault="007F5447" w:rsidP="007F5447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7F5447">
              <w:rPr>
                <w:rFonts w:ascii="Lato" w:hAnsi="Lato" w:cs="Lato"/>
                <w:sz w:val="20"/>
                <w:szCs w:val="20"/>
              </w:rPr>
              <w:t>Informacja na temat kwalifikacji zawodowych, wykształcenia, uprawnień niezbędnych dla wykonania zamówienia</w:t>
            </w:r>
          </w:p>
          <w:p w14:paraId="14D97C55" w14:textId="57FBA11F" w:rsidR="007F5447" w:rsidRPr="00627289" w:rsidRDefault="007F5447" w:rsidP="007F5447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7F5447">
              <w:rPr>
                <w:rFonts w:ascii="Lato" w:hAnsi="Lato" w:cs="Lato"/>
                <w:sz w:val="20"/>
                <w:szCs w:val="20"/>
              </w:rPr>
              <w:t>(potwierdzając</w:t>
            </w:r>
            <w:r>
              <w:rPr>
                <w:rFonts w:ascii="Lato" w:hAnsi="Lato" w:cs="Lato"/>
                <w:sz w:val="20"/>
                <w:szCs w:val="20"/>
              </w:rPr>
              <w:t>a</w:t>
            </w:r>
            <w:r w:rsidRPr="007F5447">
              <w:rPr>
                <w:rFonts w:ascii="Lato" w:hAnsi="Lato" w:cs="Lato"/>
                <w:sz w:val="20"/>
                <w:szCs w:val="20"/>
              </w:rPr>
              <w:t xml:space="preserve"> spełnienie warunków określonych w treści</w:t>
            </w:r>
            <w:r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7F5447">
              <w:rPr>
                <w:rFonts w:ascii="Lato" w:hAnsi="Lato" w:cs="Lato"/>
                <w:sz w:val="20"/>
                <w:szCs w:val="20"/>
              </w:rPr>
              <w:t>SWZ)</w:t>
            </w:r>
          </w:p>
        </w:tc>
      </w:tr>
      <w:tr w:rsidR="007F5447" w14:paraId="4939D42A" w14:textId="77777777" w:rsidTr="007F5447">
        <w:trPr>
          <w:trHeight w:val="1134"/>
        </w:trPr>
        <w:tc>
          <w:tcPr>
            <w:tcW w:w="478" w:type="dxa"/>
            <w:vAlign w:val="center"/>
          </w:tcPr>
          <w:p w14:paraId="2F93C638" w14:textId="7DCE21F2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627289">
              <w:rPr>
                <w:rFonts w:ascii="Lato" w:hAnsi="Lato" w:cs="Lato"/>
                <w:sz w:val="20"/>
                <w:szCs w:val="20"/>
              </w:rPr>
              <w:t>1</w:t>
            </w:r>
          </w:p>
        </w:tc>
        <w:tc>
          <w:tcPr>
            <w:tcW w:w="2636" w:type="dxa"/>
            <w:vAlign w:val="center"/>
          </w:tcPr>
          <w:p w14:paraId="53282AFC" w14:textId="77777777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272CD46" w14:textId="77777777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</w:p>
        </w:tc>
      </w:tr>
      <w:tr w:rsidR="007F5447" w14:paraId="7BC356E2" w14:textId="77777777" w:rsidTr="007F5447">
        <w:trPr>
          <w:trHeight w:val="1134"/>
        </w:trPr>
        <w:tc>
          <w:tcPr>
            <w:tcW w:w="478" w:type="dxa"/>
            <w:vAlign w:val="center"/>
          </w:tcPr>
          <w:p w14:paraId="4A8D3203" w14:textId="67F92B76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627289">
              <w:rPr>
                <w:rFonts w:ascii="Lato" w:hAnsi="Lato" w:cs="Lato"/>
                <w:sz w:val="20"/>
                <w:szCs w:val="20"/>
              </w:rPr>
              <w:t>2</w:t>
            </w:r>
          </w:p>
        </w:tc>
        <w:tc>
          <w:tcPr>
            <w:tcW w:w="2636" w:type="dxa"/>
            <w:vAlign w:val="center"/>
          </w:tcPr>
          <w:p w14:paraId="25C4865E" w14:textId="77777777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5800817" w14:textId="77777777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</w:p>
        </w:tc>
      </w:tr>
      <w:tr w:rsidR="007F5447" w14:paraId="736E2028" w14:textId="77777777" w:rsidTr="007F5447">
        <w:trPr>
          <w:trHeight w:val="1134"/>
        </w:trPr>
        <w:tc>
          <w:tcPr>
            <w:tcW w:w="478" w:type="dxa"/>
            <w:vAlign w:val="center"/>
          </w:tcPr>
          <w:p w14:paraId="0FE917F6" w14:textId="5D053318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  <w:r w:rsidRPr="00627289">
              <w:rPr>
                <w:rFonts w:ascii="Lato" w:hAnsi="Lato" w:cs="Lato"/>
                <w:sz w:val="20"/>
                <w:szCs w:val="20"/>
              </w:rPr>
              <w:t>3</w:t>
            </w:r>
          </w:p>
        </w:tc>
        <w:tc>
          <w:tcPr>
            <w:tcW w:w="2636" w:type="dxa"/>
            <w:vAlign w:val="center"/>
          </w:tcPr>
          <w:p w14:paraId="7C48F595" w14:textId="77777777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BA3512D" w14:textId="77777777" w:rsidR="007F5447" w:rsidRPr="00627289" w:rsidRDefault="007F5447" w:rsidP="00627289">
            <w:pPr>
              <w:suppressAutoHyphens w:val="0"/>
              <w:spacing w:line="276" w:lineRule="auto"/>
              <w:jc w:val="center"/>
              <w:rPr>
                <w:rFonts w:ascii="Lato" w:hAnsi="Lato" w:cs="Lato"/>
                <w:sz w:val="20"/>
                <w:szCs w:val="20"/>
              </w:rPr>
            </w:pPr>
          </w:p>
        </w:tc>
      </w:tr>
    </w:tbl>
    <w:p w14:paraId="218AC21D" w14:textId="77777777" w:rsidR="000E2439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6645BD0" w14:textId="77777777" w:rsidR="005C3F8F" w:rsidRDefault="005C3F8F" w:rsidP="00686100">
      <w:pPr>
        <w:autoSpaceDE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</w:p>
    <w:p w14:paraId="7E93DBA9" w14:textId="77777777" w:rsidR="004D12BD" w:rsidRDefault="004D12BD" w:rsidP="00686100">
      <w:pPr>
        <w:autoSpaceDE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</w:p>
    <w:p w14:paraId="15A3F64D" w14:textId="77777777" w:rsidR="004D12BD" w:rsidRDefault="004D12BD" w:rsidP="00686100">
      <w:pPr>
        <w:autoSpaceDE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</w:p>
    <w:p w14:paraId="4688B5E5" w14:textId="77777777" w:rsidR="005C3F8F" w:rsidRDefault="005C3F8F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652F786" w14:textId="77777777" w:rsidR="005C3F8F" w:rsidRDefault="005C3F8F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7114AAF" w14:textId="77777777" w:rsidR="005C3F8F" w:rsidRDefault="005C3F8F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D529156" w14:textId="77777777" w:rsidR="000E2439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3FBA3E3" w14:textId="77777777" w:rsidR="000E2439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F5C3DF1" w14:textId="77777777" w:rsidR="00627289" w:rsidRDefault="0062728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92E66AE" w14:textId="77777777" w:rsidR="000E2439" w:rsidRPr="00DB02B2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423AFC0" w14:textId="77777777" w:rsidR="002528FF" w:rsidRPr="00DB02B2" w:rsidRDefault="002528FF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B45D2AD" w14:textId="77777777" w:rsidR="00F36C89" w:rsidRPr="00DB02B2" w:rsidRDefault="00F36C8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A93FA3B" w14:textId="4DDD3BA4" w:rsidR="00374D18" w:rsidRPr="00DB02B2" w:rsidRDefault="00374D18" w:rsidP="00FF762B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DB02B2">
        <w:rPr>
          <w:rFonts w:ascii="Lato" w:hAnsi="Lato" w:cs="Lato"/>
          <w:sz w:val="16"/>
          <w:szCs w:val="16"/>
          <w:u w:val="single"/>
        </w:rPr>
        <w:t>Miejsce i data sporządzenia</w:t>
      </w:r>
      <w:r w:rsidRPr="00DB02B2">
        <w:rPr>
          <w:rFonts w:ascii="Lato" w:hAnsi="Lato" w:cs="Lato"/>
          <w:sz w:val="16"/>
          <w:szCs w:val="16"/>
        </w:rPr>
        <w:t>:</w:t>
      </w:r>
    </w:p>
    <w:p w14:paraId="17A29058" w14:textId="5CA39743" w:rsidR="000E2439" w:rsidRPr="00627289" w:rsidRDefault="00374D18" w:rsidP="00627289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16"/>
          <w:szCs w:val="16"/>
          <w:lang w:eastAsia="pl-PL"/>
        </w:rPr>
      </w:pPr>
      <w:r w:rsidRPr="00DB02B2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przedstawiciela wykonawcy zgodnie z art. 63 ust. </w:t>
      </w:r>
      <w:r w:rsidR="008847C1" w:rsidRPr="00DB02B2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DB02B2">
        <w:rPr>
          <w:rFonts w:ascii="Lato" w:hAnsi="Lato" w:cs="Lato"/>
          <w:color w:val="000000"/>
          <w:sz w:val="16"/>
          <w:szCs w:val="16"/>
          <w:lang w:eastAsia="pl-PL"/>
        </w:rPr>
        <w:t xml:space="preserve"> ustawy </w:t>
      </w:r>
      <w:proofErr w:type="spellStart"/>
      <w:r w:rsidRPr="00DB02B2">
        <w:rPr>
          <w:rFonts w:ascii="Lato" w:hAnsi="Lato" w:cs="Lato"/>
          <w:color w:val="000000"/>
          <w:sz w:val="16"/>
          <w:szCs w:val="16"/>
          <w:lang w:eastAsia="pl-PL"/>
        </w:rPr>
        <w:t>P</w:t>
      </w:r>
      <w:r w:rsidR="00866519" w:rsidRPr="00DB02B2">
        <w:rPr>
          <w:rFonts w:ascii="Lato" w:hAnsi="Lato" w:cs="Lato"/>
          <w:color w:val="000000"/>
          <w:sz w:val="16"/>
          <w:szCs w:val="16"/>
          <w:lang w:eastAsia="pl-PL"/>
        </w:rPr>
        <w:t>zp</w:t>
      </w:r>
      <w:proofErr w:type="spellEnd"/>
      <w:r w:rsidRPr="00DB02B2">
        <w:rPr>
          <w:rFonts w:ascii="Lato" w:hAnsi="Lato" w:cs="Lato"/>
          <w:color w:val="000000"/>
          <w:sz w:val="16"/>
          <w:szCs w:val="16"/>
          <w:lang w:eastAsia="pl-PL"/>
        </w:rPr>
        <w:t>)</w:t>
      </w:r>
      <w:r w:rsidR="0083695E" w:rsidRPr="00DB02B2">
        <w:rPr>
          <w:rFonts w:ascii="Lato" w:hAnsi="Lato" w:cs="Lato"/>
          <w:color w:val="000000"/>
          <w:sz w:val="16"/>
          <w:szCs w:val="16"/>
          <w:lang w:eastAsia="pl-PL"/>
        </w:rPr>
        <w:t>.</w:t>
      </w:r>
    </w:p>
    <w:sectPr w:rsidR="000E2439" w:rsidRPr="00627289" w:rsidSect="002528FF">
      <w:headerReference w:type="default" r:id="rId8"/>
      <w:type w:val="continuous"/>
      <w:pgSz w:w="11906" w:h="16838"/>
      <w:pgMar w:top="1417" w:right="1417" w:bottom="1417" w:left="1417" w:header="169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FF57C" w14:textId="77777777" w:rsidR="004B6087" w:rsidRDefault="004B6087">
      <w:r>
        <w:separator/>
      </w:r>
    </w:p>
  </w:endnote>
  <w:endnote w:type="continuationSeparator" w:id="0">
    <w:p w14:paraId="309C9505" w14:textId="77777777" w:rsidR="004B6087" w:rsidRDefault="004B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B63C7" w14:textId="77777777" w:rsidR="004B6087" w:rsidRDefault="004B6087">
      <w:r>
        <w:separator/>
      </w:r>
    </w:p>
  </w:footnote>
  <w:footnote w:type="continuationSeparator" w:id="0">
    <w:p w14:paraId="581A9973" w14:textId="77777777" w:rsidR="004B6087" w:rsidRDefault="004B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F7D7" w14:textId="6A623A6B" w:rsidR="00686100" w:rsidRPr="005F712B" w:rsidRDefault="009525DF" w:rsidP="009525DF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5F712B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7A8537FF" wp14:editId="63C21DFB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950201310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712B">
      <w:rPr>
        <w:rFonts w:ascii="Lato" w:hAnsi="Lato" w:cs="Lato"/>
        <w:b/>
        <w:bCs/>
        <w:smallCaps/>
        <w:sz w:val="20"/>
      </w:rPr>
      <w:t>Oznaczenie sprawy</w:t>
    </w:r>
    <w:r w:rsidRPr="005F712B">
      <w:rPr>
        <w:rFonts w:ascii="Lato" w:hAnsi="Lato" w:cs="Lato"/>
        <w:b/>
        <w:bCs/>
        <w:iCs/>
        <w:smallCaps/>
        <w:sz w:val="20"/>
      </w:rPr>
      <w:t>: V.ROZ.270.</w:t>
    </w:r>
    <w:r w:rsidR="00C20035">
      <w:rPr>
        <w:rFonts w:ascii="Lato" w:hAnsi="Lato" w:cs="Lato"/>
        <w:b/>
        <w:bCs/>
        <w:iCs/>
        <w:smallCaps/>
        <w:sz w:val="20"/>
      </w:rPr>
      <w:t>2.</w:t>
    </w:r>
    <w:r w:rsidR="009D365B">
      <w:rPr>
        <w:rFonts w:ascii="Lato" w:hAnsi="Lato" w:cs="Lato"/>
        <w:b/>
        <w:bCs/>
        <w:iCs/>
        <w:smallCaps/>
        <w:sz w:val="20"/>
      </w:rPr>
      <w:t>3</w:t>
    </w:r>
    <w:r w:rsidR="00C20035">
      <w:rPr>
        <w:rFonts w:ascii="Lato" w:hAnsi="Lato" w:cs="Lato"/>
        <w:b/>
        <w:bCs/>
        <w:iCs/>
        <w:smallCaps/>
        <w:sz w:val="20"/>
      </w:rPr>
      <w:t>6</w:t>
    </w:r>
    <w:r w:rsidRPr="005F712B">
      <w:rPr>
        <w:rFonts w:ascii="Lato" w:hAnsi="Lato" w:cs="Lato"/>
        <w:b/>
        <w:bCs/>
        <w:iCs/>
        <w:smallCaps/>
        <w:sz w:val="20"/>
      </w:rPr>
      <w:t>.202</w:t>
    </w:r>
    <w:r w:rsidR="00C20035">
      <w:rPr>
        <w:rFonts w:ascii="Lato" w:hAnsi="Lato" w:cs="Lato"/>
        <w:b/>
        <w:bCs/>
        <w:iCs/>
        <w:smallCaps/>
        <w:sz w:val="20"/>
      </w:rPr>
      <w:t>6</w:t>
    </w:r>
    <w:r w:rsidRPr="005F712B">
      <w:rPr>
        <w:rFonts w:ascii="Lato" w:hAnsi="Lato" w:cs="Lato"/>
        <w:b/>
        <w:bCs/>
        <w:iCs/>
        <w:smallCaps/>
        <w:sz w:val="20"/>
      </w:rPr>
      <w:t xml:space="preserve"> </w:t>
    </w:r>
    <w:r w:rsidRPr="005F712B">
      <w:rPr>
        <w:rFonts w:ascii="Lato" w:hAnsi="Lato" w:cs="Lato"/>
        <w:b/>
        <w:bCs/>
        <w:iCs/>
        <w:smallCaps/>
        <w:sz w:val="20"/>
      </w:rPr>
      <w:tab/>
      <w:t xml:space="preserve">Załącznik nr </w:t>
    </w:r>
    <w:r w:rsidR="00671C98">
      <w:rPr>
        <w:rFonts w:ascii="Lato" w:hAnsi="Lato" w:cs="Lato"/>
        <w:b/>
        <w:bCs/>
        <w:iCs/>
        <w:smallCaps/>
        <w:sz w:val="20"/>
      </w:rPr>
      <w:t>9</w:t>
    </w:r>
    <w:r w:rsidRPr="005F712B">
      <w:rPr>
        <w:rFonts w:ascii="Lato" w:hAnsi="Lato" w:cs="Lato"/>
        <w:b/>
        <w:bCs/>
        <w:iCs/>
        <w:smallCaps/>
        <w:sz w:val="20"/>
      </w:rPr>
      <w:t xml:space="preserve"> do SWZ</w:t>
    </w:r>
  </w:p>
  <w:p w14:paraId="22816A2D" w14:textId="77777777" w:rsidR="00686100" w:rsidRPr="009525DF" w:rsidRDefault="00686100" w:rsidP="009525DF">
    <w:pPr>
      <w:pStyle w:val="xxxxxxxmsonormal"/>
      <w:tabs>
        <w:tab w:val="right" w:pos="9072"/>
      </w:tabs>
      <w:spacing w:line="276" w:lineRule="auto"/>
      <w:rPr>
        <w:rFonts w:ascii="Arial" w:hAnsi="Arial" w:cs="Arial"/>
        <w:b/>
        <w:bCs/>
        <w:iCs/>
        <w:smallCap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1FB60836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215632">
    <w:abstractNumId w:val="0"/>
  </w:num>
  <w:num w:numId="2" w16cid:durableId="65424368">
    <w:abstractNumId w:val="7"/>
  </w:num>
  <w:num w:numId="3" w16cid:durableId="1325477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4376862">
    <w:abstractNumId w:val="26"/>
  </w:num>
  <w:num w:numId="5" w16cid:durableId="1440880152">
    <w:abstractNumId w:val="25"/>
  </w:num>
  <w:num w:numId="6" w16cid:durableId="2130858973">
    <w:abstractNumId w:val="20"/>
  </w:num>
  <w:num w:numId="7" w16cid:durableId="2105294763">
    <w:abstractNumId w:val="27"/>
  </w:num>
  <w:num w:numId="8" w16cid:durableId="1013265922">
    <w:abstractNumId w:val="23"/>
  </w:num>
  <w:num w:numId="9" w16cid:durableId="1874922417">
    <w:abstractNumId w:val="24"/>
  </w:num>
  <w:num w:numId="10" w16cid:durableId="748842366">
    <w:abstractNumId w:val="19"/>
  </w:num>
  <w:num w:numId="11" w16cid:durableId="239486770">
    <w:abstractNumId w:val="21"/>
  </w:num>
  <w:num w:numId="12" w16cid:durableId="1099258455">
    <w:abstractNumId w:val="30"/>
  </w:num>
  <w:num w:numId="13" w16cid:durableId="1145582864">
    <w:abstractNumId w:val="28"/>
  </w:num>
  <w:num w:numId="14" w16cid:durableId="703137497">
    <w:abstractNumId w:val="29"/>
  </w:num>
  <w:num w:numId="15" w16cid:durableId="188566301">
    <w:abstractNumId w:val="22"/>
  </w:num>
  <w:num w:numId="16" w16cid:durableId="148987433">
    <w:abstractNumId w:val="18"/>
  </w:num>
  <w:num w:numId="17" w16cid:durableId="1546406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0764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FF"/>
    <w:rsid w:val="0003554A"/>
    <w:rsid w:val="00041115"/>
    <w:rsid w:val="00041918"/>
    <w:rsid w:val="00053825"/>
    <w:rsid w:val="0005471A"/>
    <w:rsid w:val="0006005A"/>
    <w:rsid w:val="00062505"/>
    <w:rsid w:val="00064D3F"/>
    <w:rsid w:val="000655C1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553"/>
    <w:rsid w:val="000B1A3C"/>
    <w:rsid w:val="000B2254"/>
    <w:rsid w:val="000C1C21"/>
    <w:rsid w:val="000C44AA"/>
    <w:rsid w:val="000C479E"/>
    <w:rsid w:val="000D437B"/>
    <w:rsid w:val="000D7069"/>
    <w:rsid w:val="000D74F3"/>
    <w:rsid w:val="000E0D99"/>
    <w:rsid w:val="000E2439"/>
    <w:rsid w:val="000F055C"/>
    <w:rsid w:val="000F2582"/>
    <w:rsid w:val="000F6716"/>
    <w:rsid w:val="001057F1"/>
    <w:rsid w:val="001065A5"/>
    <w:rsid w:val="0011025E"/>
    <w:rsid w:val="00112FA2"/>
    <w:rsid w:val="00114497"/>
    <w:rsid w:val="00115230"/>
    <w:rsid w:val="00116FA9"/>
    <w:rsid w:val="00123E0F"/>
    <w:rsid w:val="00130275"/>
    <w:rsid w:val="00135EA6"/>
    <w:rsid w:val="001378FA"/>
    <w:rsid w:val="00141ED8"/>
    <w:rsid w:val="00142B71"/>
    <w:rsid w:val="00145FBD"/>
    <w:rsid w:val="00146067"/>
    <w:rsid w:val="00160570"/>
    <w:rsid w:val="001611E9"/>
    <w:rsid w:val="00163F2C"/>
    <w:rsid w:val="00164397"/>
    <w:rsid w:val="00176E9C"/>
    <w:rsid w:val="00181680"/>
    <w:rsid w:val="001821FF"/>
    <w:rsid w:val="0018590E"/>
    <w:rsid w:val="00186942"/>
    <w:rsid w:val="001914AD"/>
    <w:rsid w:val="00194546"/>
    <w:rsid w:val="001A66F6"/>
    <w:rsid w:val="001A6E67"/>
    <w:rsid w:val="001A781B"/>
    <w:rsid w:val="001B14E0"/>
    <w:rsid w:val="001B5E6B"/>
    <w:rsid w:val="001C24EE"/>
    <w:rsid w:val="001D56D5"/>
    <w:rsid w:val="001D6D45"/>
    <w:rsid w:val="001D6E33"/>
    <w:rsid w:val="001E0E2C"/>
    <w:rsid w:val="001E3A17"/>
    <w:rsid w:val="001E40C3"/>
    <w:rsid w:val="001E4603"/>
    <w:rsid w:val="001F16F6"/>
    <w:rsid w:val="001F5DBC"/>
    <w:rsid w:val="001F7EC9"/>
    <w:rsid w:val="00212F46"/>
    <w:rsid w:val="002148F2"/>
    <w:rsid w:val="00214BCD"/>
    <w:rsid w:val="002212E7"/>
    <w:rsid w:val="00222C15"/>
    <w:rsid w:val="00232621"/>
    <w:rsid w:val="00237036"/>
    <w:rsid w:val="00237767"/>
    <w:rsid w:val="00240A1C"/>
    <w:rsid w:val="002433BB"/>
    <w:rsid w:val="002437A8"/>
    <w:rsid w:val="00246E59"/>
    <w:rsid w:val="002528FF"/>
    <w:rsid w:val="00253FC8"/>
    <w:rsid w:val="0026157B"/>
    <w:rsid w:val="00262140"/>
    <w:rsid w:val="002711BE"/>
    <w:rsid w:val="002804FF"/>
    <w:rsid w:val="0028264F"/>
    <w:rsid w:val="00290DC5"/>
    <w:rsid w:val="0029139A"/>
    <w:rsid w:val="00296C4F"/>
    <w:rsid w:val="002A2B91"/>
    <w:rsid w:val="002A5D40"/>
    <w:rsid w:val="002A767C"/>
    <w:rsid w:val="002B16DA"/>
    <w:rsid w:val="002B5ED7"/>
    <w:rsid w:val="002B6593"/>
    <w:rsid w:val="002C401A"/>
    <w:rsid w:val="002D6F59"/>
    <w:rsid w:val="002E07B0"/>
    <w:rsid w:val="002E14DA"/>
    <w:rsid w:val="002E2627"/>
    <w:rsid w:val="002E5CF7"/>
    <w:rsid w:val="002E7398"/>
    <w:rsid w:val="002F1FFF"/>
    <w:rsid w:val="002F3CBE"/>
    <w:rsid w:val="002F4DE3"/>
    <w:rsid w:val="002F6B7C"/>
    <w:rsid w:val="00301B99"/>
    <w:rsid w:val="0030314E"/>
    <w:rsid w:val="0030423C"/>
    <w:rsid w:val="003076E0"/>
    <w:rsid w:val="003112C2"/>
    <w:rsid w:val="00314508"/>
    <w:rsid w:val="003179AB"/>
    <w:rsid w:val="003226E5"/>
    <w:rsid w:val="003277D2"/>
    <w:rsid w:val="00330C55"/>
    <w:rsid w:val="00332EB1"/>
    <w:rsid w:val="00334A51"/>
    <w:rsid w:val="00334E1B"/>
    <w:rsid w:val="00344853"/>
    <w:rsid w:val="00347280"/>
    <w:rsid w:val="003502EF"/>
    <w:rsid w:val="00351E63"/>
    <w:rsid w:val="003711D2"/>
    <w:rsid w:val="003713DA"/>
    <w:rsid w:val="003716A7"/>
    <w:rsid w:val="00374D18"/>
    <w:rsid w:val="00375357"/>
    <w:rsid w:val="00392E3B"/>
    <w:rsid w:val="00393CAD"/>
    <w:rsid w:val="003A571B"/>
    <w:rsid w:val="003B503E"/>
    <w:rsid w:val="003C0B17"/>
    <w:rsid w:val="003C3300"/>
    <w:rsid w:val="003C4F4F"/>
    <w:rsid w:val="003C7AEA"/>
    <w:rsid w:val="003D1351"/>
    <w:rsid w:val="003D504B"/>
    <w:rsid w:val="003D6EC4"/>
    <w:rsid w:val="003D7C24"/>
    <w:rsid w:val="003E678E"/>
    <w:rsid w:val="003F125E"/>
    <w:rsid w:val="003F1504"/>
    <w:rsid w:val="003F3899"/>
    <w:rsid w:val="003F3DEF"/>
    <w:rsid w:val="003F7AF5"/>
    <w:rsid w:val="00404024"/>
    <w:rsid w:val="0040613D"/>
    <w:rsid w:val="00413906"/>
    <w:rsid w:val="00417608"/>
    <w:rsid w:val="004177C0"/>
    <w:rsid w:val="00423C1E"/>
    <w:rsid w:val="0044110F"/>
    <w:rsid w:val="0044154A"/>
    <w:rsid w:val="00444EF4"/>
    <w:rsid w:val="004549A8"/>
    <w:rsid w:val="00454A0A"/>
    <w:rsid w:val="004642F0"/>
    <w:rsid w:val="00464595"/>
    <w:rsid w:val="00465200"/>
    <w:rsid w:val="00486CE2"/>
    <w:rsid w:val="00493B9A"/>
    <w:rsid w:val="0049415D"/>
    <w:rsid w:val="004A18DE"/>
    <w:rsid w:val="004A5911"/>
    <w:rsid w:val="004B40F4"/>
    <w:rsid w:val="004B6087"/>
    <w:rsid w:val="004B6FE4"/>
    <w:rsid w:val="004C5819"/>
    <w:rsid w:val="004C5FF5"/>
    <w:rsid w:val="004D12BD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17060"/>
    <w:rsid w:val="00530A80"/>
    <w:rsid w:val="005407AB"/>
    <w:rsid w:val="005429C0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5D9F"/>
    <w:rsid w:val="00581B08"/>
    <w:rsid w:val="00592524"/>
    <w:rsid w:val="0059375D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3F8F"/>
    <w:rsid w:val="005C64DF"/>
    <w:rsid w:val="005C67C8"/>
    <w:rsid w:val="005D1459"/>
    <w:rsid w:val="005D4562"/>
    <w:rsid w:val="005D5F00"/>
    <w:rsid w:val="005D6694"/>
    <w:rsid w:val="005E0024"/>
    <w:rsid w:val="005E2014"/>
    <w:rsid w:val="005F103F"/>
    <w:rsid w:val="005F1477"/>
    <w:rsid w:val="005F1486"/>
    <w:rsid w:val="005F150E"/>
    <w:rsid w:val="005F1D84"/>
    <w:rsid w:val="005F31CC"/>
    <w:rsid w:val="005F4353"/>
    <w:rsid w:val="005F57A9"/>
    <w:rsid w:val="005F712B"/>
    <w:rsid w:val="00600094"/>
    <w:rsid w:val="00600A20"/>
    <w:rsid w:val="00603290"/>
    <w:rsid w:val="00603628"/>
    <w:rsid w:val="00607463"/>
    <w:rsid w:val="00610409"/>
    <w:rsid w:val="006138C9"/>
    <w:rsid w:val="006140F3"/>
    <w:rsid w:val="0061689D"/>
    <w:rsid w:val="00627289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71C98"/>
    <w:rsid w:val="006736AB"/>
    <w:rsid w:val="006755E7"/>
    <w:rsid w:val="006838C1"/>
    <w:rsid w:val="006854CD"/>
    <w:rsid w:val="00686100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156B6"/>
    <w:rsid w:val="007175F5"/>
    <w:rsid w:val="00726F9F"/>
    <w:rsid w:val="0073548B"/>
    <w:rsid w:val="00742C39"/>
    <w:rsid w:val="00743E9C"/>
    <w:rsid w:val="00744639"/>
    <w:rsid w:val="00750573"/>
    <w:rsid w:val="00751AA3"/>
    <w:rsid w:val="007608B0"/>
    <w:rsid w:val="007623AA"/>
    <w:rsid w:val="00764426"/>
    <w:rsid w:val="0076621B"/>
    <w:rsid w:val="00770921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A2491"/>
    <w:rsid w:val="007B04AD"/>
    <w:rsid w:val="007B18D3"/>
    <w:rsid w:val="007B1960"/>
    <w:rsid w:val="007B4276"/>
    <w:rsid w:val="007B4322"/>
    <w:rsid w:val="007B47CD"/>
    <w:rsid w:val="007B5371"/>
    <w:rsid w:val="007C57E2"/>
    <w:rsid w:val="007D7A89"/>
    <w:rsid w:val="007E1DA4"/>
    <w:rsid w:val="007E48C8"/>
    <w:rsid w:val="007E6E84"/>
    <w:rsid w:val="007F5447"/>
    <w:rsid w:val="00803119"/>
    <w:rsid w:val="00803ACA"/>
    <w:rsid w:val="008200BF"/>
    <w:rsid w:val="008217BB"/>
    <w:rsid w:val="0083695E"/>
    <w:rsid w:val="008379AB"/>
    <w:rsid w:val="00846844"/>
    <w:rsid w:val="00854832"/>
    <w:rsid w:val="00862252"/>
    <w:rsid w:val="00862524"/>
    <w:rsid w:val="0086441D"/>
    <w:rsid w:val="0086526E"/>
    <w:rsid w:val="00865BC1"/>
    <w:rsid w:val="00866519"/>
    <w:rsid w:val="00866ED0"/>
    <w:rsid w:val="00871ADE"/>
    <w:rsid w:val="00874C93"/>
    <w:rsid w:val="008763EC"/>
    <w:rsid w:val="008833C1"/>
    <w:rsid w:val="00884696"/>
    <w:rsid w:val="008847C1"/>
    <w:rsid w:val="008938DA"/>
    <w:rsid w:val="0089485B"/>
    <w:rsid w:val="008A3E2B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2D74"/>
    <w:rsid w:val="008E7E6C"/>
    <w:rsid w:val="008F3A1C"/>
    <w:rsid w:val="008F72EE"/>
    <w:rsid w:val="00900B9C"/>
    <w:rsid w:val="00901F15"/>
    <w:rsid w:val="00905776"/>
    <w:rsid w:val="009107AF"/>
    <w:rsid w:val="009209D5"/>
    <w:rsid w:val="009249B7"/>
    <w:rsid w:val="0092596C"/>
    <w:rsid w:val="00930BC3"/>
    <w:rsid w:val="00934EF8"/>
    <w:rsid w:val="00937024"/>
    <w:rsid w:val="00937E81"/>
    <w:rsid w:val="009403DE"/>
    <w:rsid w:val="0094125B"/>
    <w:rsid w:val="009432A4"/>
    <w:rsid w:val="009525DF"/>
    <w:rsid w:val="00954391"/>
    <w:rsid w:val="009641C8"/>
    <w:rsid w:val="00970903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B12"/>
    <w:rsid w:val="009D365B"/>
    <w:rsid w:val="009D48C4"/>
    <w:rsid w:val="009E202A"/>
    <w:rsid w:val="009E2233"/>
    <w:rsid w:val="009E6F81"/>
    <w:rsid w:val="009F2018"/>
    <w:rsid w:val="00A00979"/>
    <w:rsid w:val="00A04AEA"/>
    <w:rsid w:val="00A05534"/>
    <w:rsid w:val="00A06FE6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4116"/>
    <w:rsid w:val="00A4656E"/>
    <w:rsid w:val="00A476F6"/>
    <w:rsid w:val="00A53A94"/>
    <w:rsid w:val="00A5455B"/>
    <w:rsid w:val="00A546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0D4"/>
    <w:rsid w:val="00A96412"/>
    <w:rsid w:val="00AA0361"/>
    <w:rsid w:val="00AA1DE5"/>
    <w:rsid w:val="00AA6BDF"/>
    <w:rsid w:val="00AB37FE"/>
    <w:rsid w:val="00AB3ED4"/>
    <w:rsid w:val="00AB3FF4"/>
    <w:rsid w:val="00AB4C44"/>
    <w:rsid w:val="00AB631A"/>
    <w:rsid w:val="00AC01FB"/>
    <w:rsid w:val="00AC0406"/>
    <w:rsid w:val="00AC210D"/>
    <w:rsid w:val="00AC5234"/>
    <w:rsid w:val="00AD041D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55DB"/>
    <w:rsid w:val="00AF755A"/>
    <w:rsid w:val="00B02334"/>
    <w:rsid w:val="00B2067C"/>
    <w:rsid w:val="00B20BF0"/>
    <w:rsid w:val="00B219CF"/>
    <w:rsid w:val="00B255B6"/>
    <w:rsid w:val="00B25A7B"/>
    <w:rsid w:val="00B406A5"/>
    <w:rsid w:val="00B415F6"/>
    <w:rsid w:val="00B50D0E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433B"/>
    <w:rsid w:val="00BE71A5"/>
    <w:rsid w:val="00BF009A"/>
    <w:rsid w:val="00C04DF6"/>
    <w:rsid w:val="00C10FA7"/>
    <w:rsid w:val="00C20035"/>
    <w:rsid w:val="00C208E3"/>
    <w:rsid w:val="00C22133"/>
    <w:rsid w:val="00C300E9"/>
    <w:rsid w:val="00C3371E"/>
    <w:rsid w:val="00C376E1"/>
    <w:rsid w:val="00C41C72"/>
    <w:rsid w:val="00C4432A"/>
    <w:rsid w:val="00C45CF8"/>
    <w:rsid w:val="00C5139C"/>
    <w:rsid w:val="00C61E18"/>
    <w:rsid w:val="00C63C25"/>
    <w:rsid w:val="00C67105"/>
    <w:rsid w:val="00C6759A"/>
    <w:rsid w:val="00C704DB"/>
    <w:rsid w:val="00C760A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5D2B"/>
    <w:rsid w:val="00CC7EBF"/>
    <w:rsid w:val="00CD118B"/>
    <w:rsid w:val="00CE114F"/>
    <w:rsid w:val="00CE49D3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7575"/>
    <w:rsid w:val="00D477CF"/>
    <w:rsid w:val="00D514E8"/>
    <w:rsid w:val="00D62614"/>
    <w:rsid w:val="00D718DD"/>
    <w:rsid w:val="00D73176"/>
    <w:rsid w:val="00D74D77"/>
    <w:rsid w:val="00D75B33"/>
    <w:rsid w:val="00D75DC2"/>
    <w:rsid w:val="00D84BC4"/>
    <w:rsid w:val="00D90985"/>
    <w:rsid w:val="00D911EE"/>
    <w:rsid w:val="00D952DE"/>
    <w:rsid w:val="00DA4262"/>
    <w:rsid w:val="00DA6854"/>
    <w:rsid w:val="00DB02B2"/>
    <w:rsid w:val="00DB5636"/>
    <w:rsid w:val="00DB5F1A"/>
    <w:rsid w:val="00DC0A4D"/>
    <w:rsid w:val="00DC13B5"/>
    <w:rsid w:val="00DC1C50"/>
    <w:rsid w:val="00DC29B8"/>
    <w:rsid w:val="00DC4C38"/>
    <w:rsid w:val="00DC6420"/>
    <w:rsid w:val="00DC7A3A"/>
    <w:rsid w:val="00DD088C"/>
    <w:rsid w:val="00DD1E97"/>
    <w:rsid w:val="00DD4585"/>
    <w:rsid w:val="00DD4E44"/>
    <w:rsid w:val="00DD5548"/>
    <w:rsid w:val="00DD7967"/>
    <w:rsid w:val="00DD7F3B"/>
    <w:rsid w:val="00DE5C4F"/>
    <w:rsid w:val="00DF010A"/>
    <w:rsid w:val="00DF63FA"/>
    <w:rsid w:val="00E02315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66304"/>
    <w:rsid w:val="00E70710"/>
    <w:rsid w:val="00E718E8"/>
    <w:rsid w:val="00E724C5"/>
    <w:rsid w:val="00E83B63"/>
    <w:rsid w:val="00E8517C"/>
    <w:rsid w:val="00E877C2"/>
    <w:rsid w:val="00E93487"/>
    <w:rsid w:val="00E94003"/>
    <w:rsid w:val="00E95EB6"/>
    <w:rsid w:val="00E9660B"/>
    <w:rsid w:val="00EA2AE8"/>
    <w:rsid w:val="00EB7228"/>
    <w:rsid w:val="00EC2FA0"/>
    <w:rsid w:val="00ED4B35"/>
    <w:rsid w:val="00ED5E5A"/>
    <w:rsid w:val="00ED6384"/>
    <w:rsid w:val="00EE175F"/>
    <w:rsid w:val="00EF01E2"/>
    <w:rsid w:val="00EF6317"/>
    <w:rsid w:val="00F00121"/>
    <w:rsid w:val="00F02CB3"/>
    <w:rsid w:val="00F0440B"/>
    <w:rsid w:val="00F16C65"/>
    <w:rsid w:val="00F209C1"/>
    <w:rsid w:val="00F20AFE"/>
    <w:rsid w:val="00F228DC"/>
    <w:rsid w:val="00F24FDA"/>
    <w:rsid w:val="00F347A2"/>
    <w:rsid w:val="00F35CFE"/>
    <w:rsid w:val="00F36C89"/>
    <w:rsid w:val="00F45C09"/>
    <w:rsid w:val="00F46FBA"/>
    <w:rsid w:val="00F50435"/>
    <w:rsid w:val="00F533E1"/>
    <w:rsid w:val="00F55600"/>
    <w:rsid w:val="00F55B78"/>
    <w:rsid w:val="00F60E9D"/>
    <w:rsid w:val="00F63A2B"/>
    <w:rsid w:val="00F64AEC"/>
    <w:rsid w:val="00F66CAC"/>
    <w:rsid w:val="00F72C45"/>
    <w:rsid w:val="00F75069"/>
    <w:rsid w:val="00F80460"/>
    <w:rsid w:val="00F8415C"/>
    <w:rsid w:val="00F84C5B"/>
    <w:rsid w:val="00FA3E1B"/>
    <w:rsid w:val="00FB07F6"/>
    <w:rsid w:val="00FB5D55"/>
    <w:rsid w:val="00FD1512"/>
    <w:rsid w:val="00FD24C5"/>
    <w:rsid w:val="00FD404D"/>
    <w:rsid w:val="00FD5F94"/>
    <w:rsid w:val="00FE1567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xxxmsonormal">
    <w:name w:val="x_x_x_x_x_x_x_msonormal"/>
    <w:basedOn w:val="Normalny"/>
    <w:rsid w:val="009525DF"/>
    <w:pPr>
      <w:suppressAutoHyphens w:val="0"/>
    </w:pPr>
    <w:rPr>
      <w:rFonts w:eastAsiaTheme="minorHAns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Maciej Saganowski</cp:lastModifiedBy>
  <cp:revision>148</cp:revision>
  <cp:lastPrinted>2021-02-09T11:18:00Z</cp:lastPrinted>
  <dcterms:created xsi:type="dcterms:W3CDTF">2021-02-19T12:17:00Z</dcterms:created>
  <dcterms:modified xsi:type="dcterms:W3CDTF">2026-04-23T07:39:00Z</dcterms:modified>
</cp:coreProperties>
</file>